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0357C5" w14:textId="77777777" w:rsidR="00AC12A5" w:rsidRPr="00403BFD" w:rsidRDefault="00AC12A5" w:rsidP="00DA7A4A">
      <w:pPr>
        <w:spacing w:line="360" w:lineRule="auto"/>
        <w:rPr>
          <w:rFonts w:ascii="Arial" w:hAnsi="Arial" w:cs="Arial"/>
          <w:color w:val="auto"/>
        </w:rPr>
      </w:pPr>
    </w:p>
    <w:p w14:paraId="0B9F297F" w14:textId="01E556F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407B105" w14:textId="77777777" w:rsidR="00EF2178" w:rsidRPr="00403BFD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auto"/>
        </w:rPr>
      </w:pP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294E2002" w14:textId="77777777" w:rsidR="00CB1D62" w:rsidRPr="00403BFD" w:rsidRDefault="00CB1D62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</w:p>
    <w:tbl>
      <w:tblPr>
        <w:tblW w:w="1148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84"/>
        <w:gridCol w:w="4366"/>
        <w:gridCol w:w="1134"/>
        <w:gridCol w:w="1223"/>
        <w:gridCol w:w="1349"/>
        <w:gridCol w:w="1822"/>
      </w:tblGrid>
      <w:tr w:rsidR="00403BFD" w:rsidRPr="00403BFD" w14:paraId="55EDF095" w14:textId="77777777" w:rsidTr="006F4954">
        <w:tc>
          <w:tcPr>
            <w:tcW w:w="704" w:type="dxa"/>
            <w:shd w:val="clear" w:color="auto" w:fill="auto"/>
            <w:vAlign w:val="center"/>
          </w:tcPr>
          <w:p w14:paraId="325A2E37" w14:textId="5F674D7A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ITEM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465A72" w14:textId="374DF86F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CAT</w:t>
            </w:r>
          </w:p>
          <w:p w14:paraId="48ABC7FA" w14:textId="569E222A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MAT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C8B40DC" w14:textId="6B326C4F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DESCRIÇÃO</w:t>
            </w:r>
          </w:p>
          <w:p w14:paraId="01238D0D" w14:textId="16D6CD16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DETALHADA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6ED49" w14:textId="46C58565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529E0E2" w14:textId="3B8705BE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UNIDD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9EA6028" w14:textId="079A9ACC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</w:t>
            </w:r>
          </w:p>
          <w:p w14:paraId="78DB2214" w14:textId="69E8F33F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UNIT.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004E508A" w14:textId="341AC0C2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</w:t>
            </w:r>
          </w:p>
          <w:p w14:paraId="09B73EB9" w14:textId="1836D277" w:rsidR="006F4954" w:rsidRPr="00403BFD" w:rsidRDefault="006F4954" w:rsidP="00FD146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3BF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TOTAL</w:t>
            </w:r>
          </w:p>
        </w:tc>
      </w:tr>
      <w:tr w:rsidR="00357C48" w:rsidRPr="00403BFD" w14:paraId="67205EE3" w14:textId="77777777" w:rsidTr="006F4954">
        <w:tc>
          <w:tcPr>
            <w:tcW w:w="704" w:type="dxa"/>
            <w:shd w:val="clear" w:color="auto" w:fill="auto"/>
            <w:vAlign w:val="center"/>
          </w:tcPr>
          <w:p w14:paraId="243378DF" w14:textId="78A61840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5B0B656" w14:textId="16FD4DBB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464587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74FEB57" w14:textId="0E9BC9CA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BATATA RÚSTICA Processada; Higienizada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Congelada; Transportada e Conservada Em Temperatura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-18ºc; Isenta de Sujidades, Parasitas, Larvas e Outros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Materiais Estranhos; Embalagem Primaria Saco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Plastico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 Lacrado; Embalagem Secundaria Caixa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Papelao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Reforcada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; Com Validade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Minima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14 Meses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 Data Da Entrega; e Suas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Condicoes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Deverao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Estar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Acordo Com a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218/05, Rdc14/14 e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Alteracoes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Posteriores; Produto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Sujeito a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Verificacao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 Ato Da Entrega Aos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Procedimentos Adm. Determinados Pela Anvisa;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44A3C" w14:textId="09990F78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1FA0D3A3" w14:textId="4FF33434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7D222CE9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2321EA25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72787779" w14:textId="77777777" w:rsidTr="006F4954">
        <w:tc>
          <w:tcPr>
            <w:tcW w:w="704" w:type="dxa"/>
            <w:shd w:val="clear" w:color="auto" w:fill="auto"/>
            <w:vAlign w:val="center"/>
          </w:tcPr>
          <w:p w14:paraId="5FE51550" w14:textId="40267EEA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6F78A6" w14:textId="1FDFB08D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611969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6384C705" w14:textId="77777777" w:rsidR="00357C48" w:rsidRPr="0065571B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BRÓCOLIS, Processado; Ramoso; em Floretes,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Higienizado, Congelado; Transportado e Conservado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Uma Temperatura de -18°c; Isento de Sujidades,</w:t>
            </w:r>
          </w:p>
          <w:p w14:paraId="77D3F4B0" w14:textId="77777777" w:rsidR="00357C48" w:rsidRPr="0065571B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Parasitas, Larvas e Outros Materiais Estranhos;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Embalagem Primaria Filme Plástico Hermeticamente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Fechado e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; Embalagem Secundaria Caixa</w:t>
            </w:r>
          </w:p>
          <w:p w14:paraId="195EF708" w14:textId="77777777" w:rsidR="00357C48" w:rsidRPr="0065571B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Plástica Apropriada para Alimentos; Com Validade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Mínima de 14 Meses Na Data Da Entrega; e Suas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Condições Deverão Estar de Acordo Com a Resolução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</w:t>
            </w:r>
          </w:p>
          <w:p w14:paraId="3974694C" w14:textId="6B37A161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/14 e Alterações Posteriores; Produto Sujeito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Verificação No Ato Da Entrega Aos Procedimentos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Admin. Determinados 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85F27" w14:textId="5036FE46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1500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0672D23" w14:textId="68C59CF8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65571B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249C3700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17F6CF39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15EB5C4D" w14:textId="77777777" w:rsidTr="006F4954">
        <w:tc>
          <w:tcPr>
            <w:tcW w:w="704" w:type="dxa"/>
            <w:shd w:val="clear" w:color="auto" w:fill="auto"/>
            <w:vAlign w:val="center"/>
          </w:tcPr>
          <w:p w14:paraId="128C5EE3" w14:textId="0023B243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20DCBE" w14:textId="747A517C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612213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394F524" w14:textId="77777777" w:rsidR="00357C48" w:rsidRPr="005F3779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COUVE MANTEIGA, higienizada, Congelado;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Transportado e Conservado a Uma Temperatura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de -18°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c; Isento de Sujidades, Parasitas, Larvas e Outros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Materiais Estranhos; Embalagem Primaria Filme Plástico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Hermeticamente Fechado e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; Embalagem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Secundaria Caixa Plástica Apropriada para Alimentos;</w:t>
            </w:r>
          </w:p>
          <w:p w14:paraId="548D27F0" w14:textId="77777777" w:rsidR="00357C48" w:rsidRPr="005F3779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Com Validade Mínima de 14 Meses Na Data Da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Entrega; e Suas Condições Deverão Estar de Acordo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 a Resolução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 Alterações Posteriores; Produto</w:t>
            </w:r>
          </w:p>
          <w:p w14:paraId="4642156D" w14:textId="77777777" w:rsidR="00357C48" w:rsidRPr="005F3779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Sujeito a Verificação No Ato Da Entrega Aos</w:t>
            </w:r>
          </w:p>
          <w:p w14:paraId="3DC13A4B" w14:textId="703CDE5F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Procedimentos Admin. Determinados 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61DD9" w14:textId="6A2BD24D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800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6F13D60F" w14:textId="2E2FD47A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39303AB1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0A48622F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28FAC31E" w14:textId="77777777" w:rsidTr="006F4954">
        <w:tc>
          <w:tcPr>
            <w:tcW w:w="704" w:type="dxa"/>
            <w:shd w:val="clear" w:color="auto" w:fill="auto"/>
            <w:vAlign w:val="center"/>
          </w:tcPr>
          <w:p w14:paraId="0140A46F" w14:textId="7BF71380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7F0DB1E" w14:textId="50B404C5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611979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2527C95E" w14:textId="77777777" w:rsidR="00357C48" w:rsidRPr="005F3779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COUVE-FLOR Processada; Branca; Em Floretes,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Higienizada, Congelada; Transportada e Conservada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Uma Temperatura de -18°c; Isenta de Sujidades,</w:t>
            </w:r>
          </w:p>
          <w:p w14:paraId="0264DFC9" w14:textId="77777777" w:rsidR="00357C48" w:rsidRPr="005F3779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Parasitas, Larvas e Outros Materiais Estranhos;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Embalagem Primaria Filme Plástico Hermeticamente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Fechado e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; Com Validade Mínima de 14 Meses</w:t>
            </w:r>
          </w:p>
          <w:p w14:paraId="5E12C87E" w14:textId="72E9E42E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Na Data Da Entrega; e Suas Condições Deverão Estar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Acordo Com a Resolução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259/02,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 </w:t>
            </w:r>
            <w:proofErr w:type="spellStart"/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Alteraçõies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Posteriores; Produto Sujeito a Verificação No Ato Da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Entrega Aos Procedimentos Admin. Determinados Pela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3779">
              <w:rPr>
                <w:rFonts w:ascii="Arial" w:hAnsi="Arial" w:cs="Arial"/>
                <w:b/>
                <w:bCs/>
                <w:sz w:val="18"/>
                <w:szCs w:val="18"/>
              </w:rPr>
              <w:t>Anvisa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A270C4" w14:textId="11E3A1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1500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1FCCC90D" w14:textId="64B61A3C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3C870633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23059A3C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17DA13E8" w14:textId="77777777" w:rsidTr="006F4954">
        <w:tc>
          <w:tcPr>
            <w:tcW w:w="704" w:type="dxa"/>
            <w:shd w:val="clear" w:color="auto" w:fill="auto"/>
            <w:vAlign w:val="center"/>
          </w:tcPr>
          <w:p w14:paraId="371C2F24" w14:textId="39195EFE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F49385E" w14:textId="1D5DFF08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464617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3A0D97B2" w14:textId="77777777" w:rsidR="00357C48" w:rsidRPr="0035185C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ERVILHA FRESCA, em grãos, Processada; Crua, 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Graos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, Higienizada e Congelada; Transportada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Conservada Em Temperatura -18ºc; Isenta de Sujidades,</w:t>
            </w:r>
          </w:p>
          <w:p w14:paraId="36814D93" w14:textId="77777777" w:rsidR="00357C48" w:rsidRPr="0035185C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Parasitas, Larvas e Outros Materiais Estranhos;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Embalagem Primaria Saco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Plastico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 Lacrado;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Embalagem Secundaria Caixa de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Papelao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Reforcado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;</w:t>
            </w:r>
          </w:p>
          <w:p w14:paraId="1989C5F0" w14:textId="77777777" w:rsidR="00357C48" w:rsidRPr="0035185C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 Validade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Minima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14 Meses Na Data Da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Entrega; e Suas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Condicoes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Deverao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Estar de Acordo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 a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Alteracoes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Posteriores; Produto Sujeito a</w:t>
            </w:r>
          </w:p>
          <w:p w14:paraId="47044225" w14:textId="557B513E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Verificacao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 Ato Da Entrega Aos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Procedimentos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Adm. Determinados 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A50AC" w14:textId="76E8952E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4EA5980C" w14:textId="53B007DC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04E84079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5CFE0386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67D5E8A0" w14:textId="77777777" w:rsidTr="006F4954">
        <w:tc>
          <w:tcPr>
            <w:tcW w:w="704" w:type="dxa"/>
            <w:shd w:val="clear" w:color="auto" w:fill="auto"/>
            <w:vAlign w:val="center"/>
          </w:tcPr>
          <w:p w14:paraId="59DB2191" w14:textId="232A7065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A3AE5D" w14:textId="2E2694A1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612213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920B856" w14:textId="77777777" w:rsidR="00357C48" w:rsidRPr="0035185C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ESPINAFRE, selecionado, higienizado, fatiado,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Congelado; Transportado e Conservado a Uma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Temperatura de -18°c; Isento de Sujidades, Parasitas,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Larvas e Outros Materiais Estranhos; Embalagem</w:t>
            </w:r>
          </w:p>
          <w:p w14:paraId="1064F4D6" w14:textId="174C7889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Primaria Filme Plástico Hermeticamente Fechado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; Embalagem Secundaria Caixa Plástica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Apropriada para Alimentos; Com Validade Mínima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14 Meses Na Data Da Entrega; e Suas Condições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Deverão Estar de Acordo Com a Resolução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Alterações Posteriores; Produto Sujeito a Verificação 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Ato Da Entrega Aos Procedimentos Admin.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Determinados 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1816C" w14:textId="6BB8E992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400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169ED13F" w14:textId="2FE58305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5185C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2F293B30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5BD0799A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0A4C00DC" w14:textId="77777777" w:rsidTr="006F4954">
        <w:tc>
          <w:tcPr>
            <w:tcW w:w="704" w:type="dxa"/>
            <w:shd w:val="clear" w:color="auto" w:fill="auto"/>
            <w:vAlign w:val="center"/>
          </w:tcPr>
          <w:p w14:paraId="61E52C60" w14:textId="12E02FC2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E440CF" w14:textId="3D94F041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464617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6297082F" w14:textId="15D1D218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MILHO VERDE FRESCO, Processado; Cru, Em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Graos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Higienizado, Congelado; Transportado e Conservado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Temperatura de -18ºc; Isento de Sujidades, Parasitas,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Larvas e Outros Materiais Estranhos; Embalagem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Primaria Filme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Plastico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 Lacrado; Embalagem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Secundaria Caixa de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Papelao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Reforcada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; Com Validade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Minima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14 Meses Na Data Da Entrega; e Suas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Condicoes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Deverao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Estar de Acordo Com a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Alteracoes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Posteriores; Produto Sujeito a </w:t>
            </w:r>
            <w:proofErr w:type="spellStart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Verificacao</w:t>
            </w:r>
            <w:proofErr w:type="spellEnd"/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Ato Da Entrega Aos Procedimentos Adm. Determinados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1DBBF" w14:textId="2D75AC73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48F82513" w14:textId="1665876E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44494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5BD11451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7F0552F2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292A59F9" w14:textId="77777777" w:rsidTr="006F4954">
        <w:tc>
          <w:tcPr>
            <w:tcW w:w="704" w:type="dxa"/>
            <w:shd w:val="clear" w:color="auto" w:fill="auto"/>
            <w:vAlign w:val="center"/>
          </w:tcPr>
          <w:p w14:paraId="243A7829" w14:textId="50093DA8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207E4E" w14:textId="0D8F46CD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612223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C9BE81C" w14:textId="77777777" w:rsidR="00357C48" w:rsidRPr="00475AA8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SALADA VERÃO, processada, congelada,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transportada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e conservado a temperatura de -18ºC, composto por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brócolis, couve flor e cenoura em rodela e vagem 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cubo, selecionados, Isento de Sujidades, Parasitas,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Larvas e Outros Materiais Estranhos; Embalagem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Primaria Filme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Plastico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 Lacrado; Embalagem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Secundaria Caixa de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Papelao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Reforcada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; Com Validade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Minima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14 Meses Na Data Da Entrega; e Suas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Condicoes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Deverao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Estar de Acordo Com a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</w:t>
            </w:r>
          </w:p>
          <w:p w14:paraId="639A6621" w14:textId="14245882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Alteracoes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Posteriores; Produto Sujeito a </w:t>
            </w:r>
            <w:proofErr w:type="spellStart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Verificacao</w:t>
            </w:r>
            <w:proofErr w:type="spellEnd"/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Ato Da Entrega Aos Procedimentos Adm. Determinados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CDA21" w14:textId="51644100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1000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6058EB2B" w14:textId="0E1E8BAC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75AA8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71C85D8D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2EB9CE41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357C48" w:rsidRPr="00403BFD" w14:paraId="1ADC4479" w14:textId="77777777" w:rsidTr="006F4954">
        <w:tc>
          <w:tcPr>
            <w:tcW w:w="704" w:type="dxa"/>
            <w:shd w:val="clear" w:color="auto" w:fill="auto"/>
            <w:vAlign w:val="center"/>
          </w:tcPr>
          <w:p w14:paraId="58CA6E70" w14:textId="44E103D3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B358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8FB9561" w14:textId="075C944A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611975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5B19E2C" w14:textId="77777777" w:rsidR="00357C48" w:rsidRPr="004C600F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VAGEM tipo Macarrão, em pedaço de aproximadamente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06 cm, selecionada, higienizada e congelada, Isento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Sujidades, Parasitas, Larvas e Outros Materiais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Estranhos; Embalagem Primaria Filme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Plastico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Atoxico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Lacrado; Embalagem Secundaria Caixa de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Papelao</w:t>
            </w:r>
            <w:proofErr w:type="spellEnd"/>
          </w:p>
          <w:p w14:paraId="169E8A26" w14:textId="0A0DB5CF" w:rsidR="00357C48" w:rsidRPr="00403BFD" w:rsidRDefault="00357C48" w:rsidP="00357C4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Reforcada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; Com Validade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Minima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14 Meses Na Data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 Entrega; e Suas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Condicoes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Deverao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Estar de Acordo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 a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12/01,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259/02,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360/03,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218/05,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Rdc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14/14 e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Alteracoes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Posteriores; Produto Sujeito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Verificacao</w:t>
            </w:r>
            <w:proofErr w:type="spellEnd"/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 Ato Da Entrega Aos Procedimentos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Adm. Determinados Pela Anvisa.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69A76" w14:textId="4B04860A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30085B8" w14:textId="0796FE2F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C600F">
              <w:rPr>
                <w:rFonts w:ascii="Arial" w:hAnsi="Arial" w:cs="Arial"/>
                <w:b/>
                <w:bCs/>
                <w:sz w:val="18"/>
                <w:szCs w:val="18"/>
              </w:rPr>
              <w:t>kg</w:t>
            </w:r>
          </w:p>
        </w:tc>
        <w:tc>
          <w:tcPr>
            <w:tcW w:w="1349" w:type="dxa"/>
            <w:shd w:val="clear" w:color="auto" w:fill="auto"/>
          </w:tcPr>
          <w:p w14:paraId="644653FD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822" w:type="dxa"/>
            <w:shd w:val="clear" w:color="auto" w:fill="auto"/>
          </w:tcPr>
          <w:p w14:paraId="7910F6E2" w14:textId="77777777" w:rsidR="00357C48" w:rsidRPr="00403BFD" w:rsidRDefault="00357C48" w:rsidP="00357C4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468B9785" w14:textId="77777777" w:rsidR="007B026E" w:rsidRPr="00403BFD" w:rsidRDefault="007B026E" w:rsidP="007B026E">
      <w:pPr>
        <w:rPr>
          <w:rFonts w:ascii="Arial" w:hAnsi="Arial" w:cs="Arial"/>
          <w:bCs/>
          <w:color w:val="auto"/>
        </w:rPr>
      </w:pPr>
    </w:p>
    <w:p w14:paraId="576690B1" w14:textId="77777777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C9B025" w14:textId="77777777" w:rsidR="00403BFD" w:rsidRPr="00BB7A7C" w:rsidRDefault="00403BFD" w:rsidP="00403BFD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187726C1" w14:textId="77777777" w:rsidR="00403BFD" w:rsidRPr="00BB7A7C" w:rsidRDefault="00403BFD" w:rsidP="00403BFD">
      <w:pPr>
        <w:spacing w:line="360" w:lineRule="auto"/>
        <w:jc w:val="center"/>
        <w:rPr>
          <w:rFonts w:ascii="Arial" w:hAnsi="Arial" w:cs="Arial"/>
        </w:rPr>
      </w:pP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lastRenderedPageBreak/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1BCE074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49F9CD23" w14:textId="77777777" w:rsidR="00403BFD" w:rsidRPr="00F94331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17FE80E3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p w14:paraId="2C5CFE4B" w14:textId="77777777" w:rsidR="007B026E" w:rsidRPr="00403BFD" w:rsidRDefault="007B026E" w:rsidP="007B026E">
      <w:pPr>
        <w:rPr>
          <w:color w:val="auto"/>
        </w:rPr>
      </w:pPr>
    </w:p>
    <w:sectPr w:rsidR="007B026E" w:rsidRPr="00403BFD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E15F" w14:textId="77777777" w:rsidR="00DF5391" w:rsidRDefault="00DF5391">
      <w:r>
        <w:separator/>
      </w:r>
    </w:p>
  </w:endnote>
  <w:endnote w:type="continuationSeparator" w:id="0">
    <w:p w14:paraId="37FCF676" w14:textId="77777777" w:rsidR="00DF5391" w:rsidRDefault="00DF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E3E29" w14:textId="77777777" w:rsidR="00DF5391" w:rsidRDefault="00DF5391">
      <w:r>
        <w:separator/>
      </w:r>
    </w:p>
  </w:footnote>
  <w:footnote w:type="continuationSeparator" w:id="0">
    <w:p w14:paraId="4351BC00" w14:textId="77777777" w:rsidR="00DF5391" w:rsidRDefault="00DF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0DABA9F4" w:rsidR="00A758FE" w:rsidRDefault="00000000">
    <w:pPr>
      <w:pStyle w:val="Cabealho"/>
      <w:rPr>
        <w:rFonts w:ascii="Swis721 BT" w:eastAsia="Swis721 BT" w:hAnsi="Swis721 BT" w:cs="Swis721 BT"/>
        <w:bCs/>
        <w:color w:val="FF0000"/>
        <w:sz w:val="20"/>
      </w:rPr>
    </w:pPr>
    <w: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2874"/>
    <w:rsid w:val="000B4341"/>
    <w:rsid w:val="000C15C6"/>
    <w:rsid w:val="000C64F1"/>
    <w:rsid w:val="000C6DE5"/>
    <w:rsid w:val="001029E4"/>
    <w:rsid w:val="00106E46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6DD9"/>
    <w:rsid w:val="00255B7C"/>
    <w:rsid w:val="00263333"/>
    <w:rsid w:val="002721CB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57C48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29F7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58EF"/>
    <w:rsid w:val="00D45ADF"/>
    <w:rsid w:val="00D61EEA"/>
    <w:rsid w:val="00D63AF3"/>
    <w:rsid w:val="00D658DE"/>
    <w:rsid w:val="00D65952"/>
    <w:rsid w:val="00D71172"/>
    <w:rsid w:val="00D7446F"/>
    <w:rsid w:val="00D77BC7"/>
    <w:rsid w:val="00D872D1"/>
    <w:rsid w:val="00D90F5B"/>
    <w:rsid w:val="00DA7A4A"/>
    <w:rsid w:val="00DB52DE"/>
    <w:rsid w:val="00DD176B"/>
    <w:rsid w:val="00DD4430"/>
    <w:rsid w:val="00DE02C5"/>
    <w:rsid w:val="00DF2631"/>
    <w:rsid w:val="00DF539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60327"/>
    <w:rsid w:val="00E70962"/>
    <w:rsid w:val="00E7139F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1057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143</cp:revision>
  <cp:lastPrinted>2024-05-06T16:50:00Z</cp:lastPrinted>
  <dcterms:created xsi:type="dcterms:W3CDTF">2024-04-19T16:40:00Z</dcterms:created>
  <dcterms:modified xsi:type="dcterms:W3CDTF">2025-05-08T12:16:00Z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